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45" w:rsidRPr="00A2672E" w:rsidRDefault="00ED7B45" w:rsidP="00ED7B4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ED7B45" w:rsidRPr="00A2672E" w:rsidRDefault="00ED7B45" w:rsidP="00ED7B4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ED7B45" w:rsidRPr="00A2672E" w:rsidRDefault="00ED7B45" w:rsidP="00ED7B4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ED7B45" w:rsidRPr="00A2672E" w:rsidRDefault="00ED7B45" w:rsidP="00ED7B4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ED7B45" w:rsidRPr="00A2672E" w:rsidRDefault="00ED7B45" w:rsidP="00ED7B4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ED7B45" w:rsidRPr="00A2672E" w:rsidRDefault="00ED7B45" w:rsidP="00ED7B4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FF1A75" w:rsidRDefault="00FF1A75" w:rsidP="00FF1A75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ED7B45" w:rsidRDefault="00ED7B45" w:rsidP="00FF1A75">
      <w:pPr>
        <w:jc w:val="center"/>
        <w:rPr>
          <w:b/>
          <w:sz w:val="22"/>
          <w:szCs w:val="22"/>
        </w:rPr>
      </w:pPr>
    </w:p>
    <w:p w:rsidR="00ED7B45" w:rsidRDefault="00ED7B45" w:rsidP="00ED7B45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ED7B45" w:rsidRDefault="00ED7B45" w:rsidP="00ED7B45">
      <w:pPr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ED7B45" w:rsidRDefault="00ED7B45" w:rsidP="00ED7B45">
      <w:pPr>
        <w:jc w:val="center"/>
        <w:rPr>
          <w:sz w:val="22"/>
          <w:szCs w:val="22"/>
        </w:rPr>
      </w:pP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rPr>
          <w:b/>
          <w:sz w:val="22"/>
          <w:szCs w:val="22"/>
        </w:rPr>
      </w:pP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4. Алгоритм интенсивной терапии при неотложных состояниях в терапии.</w:t>
      </w: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.В.ДВ.1.4.</w:t>
      </w: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комната.</w:t>
      </w: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ED7B45" w:rsidRDefault="00ED7B45" w:rsidP="00ED7B45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ED7B45" w:rsidRDefault="00ED7B45" w:rsidP="00ED7B45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алгоритмах интенсивной терапии при неотложных состояниях в терапии. </w:t>
      </w:r>
    </w:p>
    <w:p w:rsidR="00ED7B45" w:rsidRDefault="00ED7B45" w:rsidP="00ED7B45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ED7B45" w:rsidRDefault="00ED7B45" w:rsidP="00ED7B45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ED7B45" w:rsidRDefault="00ED7B45" w:rsidP="00ED7B45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алгоритмы интенсивной терапии при неотложных состояниях в терапии</w:t>
      </w:r>
    </w:p>
    <w:p w:rsidR="00ED7B45" w:rsidRDefault="00ED7B45" w:rsidP="00ED7B45">
      <w:pPr>
        <w:pStyle w:val="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ED7B45" w:rsidRDefault="00ED7B45" w:rsidP="00ED7B4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ED7B45" w:rsidRDefault="00ED7B45" w:rsidP="00ED7B4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ED7B45" w:rsidRDefault="00ED7B45" w:rsidP="00ED7B4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ED7B45" w:rsidRPr="00ED7B45" w:rsidRDefault="00ED7B45" w:rsidP="00ED7B4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ED7B45">
        <w:rPr>
          <w:sz w:val="22"/>
          <w:szCs w:val="22"/>
        </w:rPr>
        <w:t>Итоговый тестовый контроль.</w:t>
      </w: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ED7B45" w:rsidRDefault="00ED7B45" w:rsidP="00ED7B45">
      <w:pPr>
        <w:jc w:val="both"/>
        <w:rPr>
          <w:sz w:val="22"/>
          <w:szCs w:val="22"/>
        </w:rPr>
      </w:pPr>
    </w:p>
    <w:p w:rsidR="00ED7B45" w:rsidRDefault="00ED7B45" w:rsidP="00ED7B4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ED7B45" w:rsidRPr="00330F65" w:rsidRDefault="00ED7B45" w:rsidP="00ED7B4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ED7B45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7B45" w:rsidRDefault="00ED7B45" w:rsidP="001D0ED5">
            <w:pPr>
              <w:pStyle w:val="a3"/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>. Алгоритмы интенсивной терапии при неотложных состояниях в терапии</w:t>
            </w:r>
          </w:p>
        </w:tc>
      </w:tr>
    </w:tbl>
    <w:p w:rsidR="00ED7B45" w:rsidRDefault="00ED7B45" w:rsidP="00ED7B45">
      <w:pPr>
        <w:jc w:val="both"/>
      </w:pPr>
    </w:p>
    <w:p w:rsidR="00ED7B45" w:rsidRDefault="00ED7B45" w:rsidP="00ED7B4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Практическая работа.</w:t>
      </w: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CC47B5" w:rsidRDefault="00CC47B5" w:rsidP="00CC47B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CC47B5" w:rsidRDefault="00CC47B5" w:rsidP="00CC47B5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CC47B5" w:rsidRDefault="00CC47B5" w:rsidP="00CC47B5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CC47B5" w:rsidRDefault="00CC47B5" w:rsidP="00CC47B5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 xml:space="preserve">, П. Л. Интенсивная терапия: руководство / П. Л. </w:t>
      </w:r>
      <w:proofErr w:type="spellStart"/>
      <w:r>
        <w:rPr>
          <w:color w:val="000000"/>
        </w:rPr>
        <w:t>Марино</w:t>
      </w:r>
      <w:proofErr w:type="spellEnd"/>
      <w:r>
        <w:rPr>
          <w:color w:val="000000"/>
        </w:rPr>
        <w:t>; пер. с англ. под ред. А. П. Зильбера.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Гэотар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Медиа</w:t>
      </w:r>
      <w:proofErr w:type="spellEnd"/>
      <w:r>
        <w:rPr>
          <w:color w:val="000000"/>
        </w:rPr>
        <w:t xml:space="preserve">, 2010. - 764 с. : рис. </w:t>
      </w:r>
    </w:p>
    <w:p w:rsidR="00CC47B5" w:rsidRDefault="00CC47B5" w:rsidP="00CC47B5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Неотложная терапия острых отравлений и </w:t>
      </w:r>
      <w:proofErr w:type="spellStart"/>
      <w:r>
        <w:rPr>
          <w:color w:val="000000"/>
        </w:rPr>
        <w:t>эндотоксикозов</w:t>
      </w:r>
      <w:proofErr w:type="spellEnd"/>
      <w:r>
        <w:rPr>
          <w:color w:val="000000"/>
        </w:rPr>
        <w:t xml:space="preserve">: справочник для врачей / под ред. Е. А. </w:t>
      </w:r>
      <w:proofErr w:type="spellStart"/>
      <w:r>
        <w:rPr>
          <w:color w:val="000000"/>
        </w:rPr>
        <w:t>Лужникова</w:t>
      </w:r>
      <w:proofErr w:type="spellEnd"/>
      <w:r>
        <w:rPr>
          <w:color w:val="000000"/>
        </w:rPr>
        <w:t xml:space="preserve">. - 2-е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>. и доп.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МИА, 2010. - 463 с. </w:t>
      </w:r>
    </w:p>
    <w:p w:rsidR="00CC47B5" w:rsidRDefault="00CC47B5" w:rsidP="00CC47B5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color w:val="000000"/>
        </w:rPr>
        <w:t>Юрген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Швухов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Клеменс-Александер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Грайм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нем. М. И. Секачева. - М.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МЕДпресс-информ</w:t>
      </w:r>
      <w:proofErr w:type="spellEnd"/>
      <w:r>
        <w:rPr>
          <w:color w:val="000000"/>
        </w:rPr>
        <w:t xml:space="preserve">, 2010. - 303 с. : табл. </w:t>
      </w:r>
    </w:p>
    <w:p w:rsidR="00CC47B5" w:rsidRDefault="00CC47B5" w:rsidP="00CC47B5">
      <w:pPr>
        <w:pStyle w:val="a4"/>
        <w:ind w:left="0"/>
        <w:rPr>
          <w:color w:val="000000"/>
        </w:rPr>
      </w:pPr>
    </w:p>
    <w:p w:rsidR="00CC47B5" w:rsidRDefault="00CC47B5" w:rsidP="00CC47B5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CC47B5" w:rsidRDefault="00CC47B5" w:rsidP="00CC47B5">
      <w:pPr>
        <w:rPr>
          <w:color w:val="000000"/>
          <w:sz w:val="22"/>
          <w:szCs w:val="22"/>
        </w:rPr>
      </w:pPr>
    </w:p>
    <w:p w:rsidR="00CC47B5" w:rsidRDefault="00CC47B5" w:rsidP="00CC47B5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color w:val="000000"/>
        </w:rPr>
        <w:t>Черний</w:t>
      </w:r>
      <w:proofErr w:type="spellEnd"/>
      <w:r>
        <w:rPr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- Донецк: ИД </w:t>
      </w:r>
      <w:proofErr w:type="spellStart"/>
      <w:r>
        <w:rPr>
          <w:color w:val="000000"/>
        </w:rPr>
        <w:t>Заславский</w:t>
      </w:r>
      <w:proofErr w:type="spellEnd"/>
      <w:r>
        <w:rPr>
          <w:color w:val="000000"/>
        </w:rPr>
        <w:t>, 2010. - 391 с.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табл., рис. </w:t>
      </w:r>
    </w:p>
    <w:p w:rsidR="00CC47B5" w:rsidRDefault="00CC47B5" w:rsidP="00CC47B5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r>
        <w:rPr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color w:val="000000"/>
        </w:rPr>
        <w:t xml:space="preserve">.: </w:t>
      </w:r>
      <w:proofErr w:type="spellStart"/>
      <w:proofErr w:type="gramEnd"/>
      <w:r>
        <w:rPr>
          <w:color w:val="000000"/>
        </w:rPr>
        <w:t>ЭЛБИ-СПб</w:t>
      </w:r>
      <w:proofErr w:type="spellEnd"/>
      <w:r>
        <w:rPr>
          <w:color w:val="000000"/>
        </w:rPr>
        <w:t>, 2010. - 300 с.: рис., табл.</w:t>
      </w:r>
    </w:p>
    <w:p w:rsidR="00CC47B5" w:rsidRDefault="00CC47B5" w:rsidP="00CC47B5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Нутриционная</w:t>
      </w:r>
      <w:proofErr w:type="spellEnd"/>
      <w:r>
        <w:rPr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color w:val="000000"/>
        </w:rPr>
        <w:t>Костюченко</w:t>
      </w:r>
      <w:proofErr w:type="spellEnd"/>
      <w:r>
        <w:rPr>
          <w:color w:val="000000"/>
        </w:rPr>
        <w:t>. - М.: БИНОМ, 2012.</w:t>
      </w:r>
    </w:p>
    <w:p w:rsidR="00CC47B5" w:rsidRDefault="00CC47B5" w:rsidP="00CC47B5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  <w:rPr>
          <w:color w:val="000000"/>
        </w:rPr>
      </w:pP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color w:val="000000"/>
        </w:rPr>
        <w:t>Омэн</w:t>
      </w:r>
      <w:proofErr w:type="spellEnd"/>
      <w:r>
        <w:rPr>
          <w:color w:val="000000"/>
        </w:rPr>
        <w:t xml:space="preserve">, Д. </w:t>
      </w:r>
      <w:proofErr w:type="spellStart"/>
      <w:r>
        <w:rPr>
          <w:color w:val="000000"/>
        </w:rPr>
        <w:t>Козиол-МакЛэйн</w:t>
      </w:r>
      <w:proofErr w:type="spellEnd"/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</w:p>
    <w:p w:rsidR="00CC47B5" w:rsidRDefault="00CC47B5" w:rsidP="00CC47B5">
      <w:pPr>
        <w:pStyle w:val="a4"/>
        <w:widowControl/>
        <w:numPr>
          <w:ilvl w:val="0"/>
          <w:numId w:val="4"/>
        </w:numPr>
        <w:autoSpaceDE/>
        <w:ind w:left="0" w:firstLine="0"/>
        <w:contextualSpacing w:val="0"/>
      </w:pPr>
      <w:proofErr w:type="spellStart"/>
      <w:r>
        <w:rPr>
          <w:color w:val="000000"/>
        </w:rPr>
        <w:t>Энтеральное</w:t>
      </w:r>
      <w:proofErr w:type="spellEnd"/>
      <w:r>
        <w:rPr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, С. Ф. </w:t>
      </w:r>
      <w:proofErr w:type="spellStart"/>
      <w:r>
        <w:rPr>
          <w:color w:val="000000"/>
        </w:rPr>
        <w:t>Багненко</w:t>
      </w:r>
      <w:proofErr w:type="spellEnd"/>
      <w:r>
        <w:rPr>
          <w:color w:val="000000"/>
        </w:rPr>
        <w:t xml:space="preserve">, Ю. А. </w:t>
      </w:r>
      <w:proofErr w:type="spellStart"/>
      <w:r>
        <w:rPr>
          <w:color w:val="000000"/>
        </w:rPr>
        <w:t>Щербук</w:t>
      </w:r>
      <w:proofErr w:type="spellEnd"/>
      <w:r>
        <w:rPr>
          <w:color w:val="000000"/>
        </w:rPr>
        <w:t xml:space="preserve">, А. В. </w:t>
      </w:r>
      <w:proofErr w:type="spellStart"/>
      <w:r>
        <w:rPr>
          <w:color w:val="000000"/>
        </w:rPr>
        <w:t>Луфт</w:t>
      </w:r>
      <w:proofErr w:type="spellEnd"/>
      <w:r>
        <w:rPr>
          <w:color w:val="000000"/>
        </w:rPr>
        <w:t xml:space="preserve">;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color w:val="000000"/>
        </w:rPr>
        <w:t>Джанелидзе</w:t>
      </w:r>
      <w:proofErr w:type="spellEnd"/>
      <w:r>
        <w:rPr>
          <w:color w:val="000000"/>
        </w:rPr>
        <w:t xml:space="preserve">, 2010. - 180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ED7B45" w:rsidRPr="00A2672E" w:rsidRDefault="00ED7B45" w:rsidP="00ED7B45">
      <w:pPr>
        <w:jc w:val="both"/>
        <w:rPr>
          <w:sz w:val="22"/>
          <w:szCs w:val="22"/>
        </w:rPr>
      </w:pPr>
    </w:p>
    <w:p w:rsidR="00ED7B45" w:rsidRDefault="00ED7B45" w:rsidP="00ED7B45">
      <w:pPr>
        <w:jc w:val="both"/>
        <w:rPr>
          <w:b/>
          <w:sz w:val="22"/>
          <w:szCs w:val="22"/>
        </w:rPr>
      </w:pPr>
    </w:p>
    <w:p w:rsidR="00ED7B45" w:rsidRDefault="00ED7B45" w:rsidP="00ED7B45"/>
    <w:p w:rsidR="00800ED2" w:rsidRDefault="00800ED2"/>
    <w:sectPr w:rsidR="00800ED2" w:rsidSect="00ED7B4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5"/>
    <w:multiLevelType w:val="singleLevel"/>
    <w:tmpl w:val="00000005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3">
    <w:nsid w:val="0000000B"/>
    <w:multiLevelType w:val="singleLevel"/>
    <w:tmpl w:val="0000000B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7B4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5D00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508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47B5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B45"/>
    <w:rsid w:val="00ED7F94"/>
    <w:rsid w:val="00ED7FFD"/>
    <w:rsid w:val="00EE08D3"/>
    <w:rsid w:val="00EE1414"/>
    <w:rsid w:val="00EE18E6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7DD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A75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B4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ED7B45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ED7B45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customStyle="1" w:styleId="a3">
    <w:name w:val="По левому краю"/>
    <w:basedOn w:val="a"/>
    <w:rsid w:val="00ED7B45"/>
    <w:pPr>
      <w:widowControl/>
      <w:jc w:val="both"/>
    </w:pPr>
    <w:rPr>
      <w:rFonts w:cs="Arial"/>
      <w:sz w:val="18"/>
    </w:rPr>
  </w:style>
  <w:style w:type="paragraph" w:styleId="a4">
    <w:name w:val="List Paragraph"/>
    <w:basedOn w:val="a"/>
    <w:qFormat/>
    <w:rsid w:val="00ED7B45"/>
    <w:pPr>
      <w:ind w:left="720"/>
      <w:contextualSpacing/>
    </w:pPr>
  </w:style>
  <w:style w:type="character" w:styleId="a5">
    <w:name w:val="Strong"/>
    <w:qFormat/>
    <w:rsid w:val="00ED7B45"/>
    <w:rPr>
      <w:rFonts w:cs="Times New Roman"/>
      <w:b/>
      <w:bCs/>
    </w:rPr>
  </w:style>
  <w:style w:type="character" w:styleId="a6">
    <w:name w:val="Hyperlink"/>
    <w:rsid w:val="00ED7B45"/>
    <w:rPr>
      <w:color w:val="0563C1"/>
      <w:u w:val="single"/>
    </w:rPr>
  </w:style>
  <w:style w:type="character" w:customStyle="1" w:styleId="apple-converted-space">
    <w:name w:val="apple-converted-space"/>
    <w:rsid w:val="00ED7B45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25D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D0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3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2646</Characters>
  <Application>Microsoft Office Word</Application>
  <DocSecurity>0</DocSecurity>
  <Lines>22</Lines>
  <Paragraphs>6</Paragraphs>
  <ScaleCrop>false</ScaleCrop>
  <Company>Microsoft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2018-01-05T13:07:00Z</dcterms:created>
  <dcterms:modified xsi:type="dcterms:W3CDTF">2018-11-02T19:37:00Z</dcterms:modified>
</cp:coreProperties>
</file>